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50884425"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ed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51A70" w14:textId="77777777" w:rsidR="00C12F30" w:rsidRDefault="00C12F30">
      <w:r>
        <w:separator/>
      </w:r>
    </w:p>
  </w:endnote>
  <w:endnote w:type="continuationSeparator" w:id="0">
    <w:p w14:paraId="34B62746" w14:textId="77777777" w:rsidR="00C12F30" w:rsidRDefault="00C12F30">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4109FAA" w:rsidR="00B638B5" w:rsidRPr="00DD4BCA" w:rsidRDefault="00B638B5" w:rsidP="00B638B5">
    <w:pPr>
      <w:pStyle w:val="Fuzeile"/>
      <w:tabs>
        <w:tab w:val="clear" w:pos="8504"/>
        <w:tab w:val="center" w:pos="4536"/>
        <w:tab w:val="right" w:pos="9354"/>
      </w:tabs>
      <w:jc w:val="right"/>
      <w:rPr>
        <w:rFonts w:cs="Arial"/>
        <w:noProof/>
        <w:sz w:val="18"/>
        <w:szCs w:val="18"/>
      </w:rPr>
    </w:pP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dbo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D8727" w14:textId="77777777" w:rsidR="00C12F30" w:rsidRDefault="00C12F30">
      <w:r>
        <w:separator/>
      </w:r>
    </w:p>
  </w:footnote>
  <w:footnote w:type="continuationSeparator" w:id="0">
    <w:p w14:paraId="2B7DA65E" w14:textId="77777777" w:rsidR="00C12F30" w:rsidRDefault="00C12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E29A" w14:textId="4FFFAF11" w:rsidR="000F2FA9" w:rsidRPr="00B0030D" w:rsidRDefault="000F2FA9" w:rsidP="000F2FA9">
    <w:pPr>
      <w:pStyle w:val="Kopfzeile"/>
      <w:tabs>
        <w:tab w:val="right" w:pos="9354"/>
      </w:tabs>
      <w:rPr>
        <w:rFonts w:cs="Arial"/>
        <w:sz w:val="18"/>
      </w:rPr>
    </w:pPr>
    <w:r w:rsidRPr="00B0030D">
      <w:rPr>
        <w:rFonts w:cs="Arial"/>
        <w:sz w:val="18"/>
      </w:rPr>
      <w:t xml:space="preserve">Auftraggeber: </w:t>
    </w:r>
    <w:r w:rsidR="00544861" w:rsidRPr="00544861">
      <w:rPr>
        <w:rFonts w:cs="Arial"/>
        <w:sz w:val="18"/>
      </w:rPr>
      <w:t>Samtgemeinde Zeven</w:t>
    </w:r>
  </w:p>
  <w:p w14:paraId="539618F1" w14:textId="6C871580" w:rsidR="000F2FA9" w:rsidRPr="00B0030D" w:rsidRDefault="000F2FA9" w:rsidP="000F2FA9">
    <w:pPr>
      <w:pStyle w:val="Kopfzeile"/>
      <w:tabs>
        <w:tab w:val="right" w:pos="9354"/>
      </w:tabs>
      <w:rPr>
        <w:rFonts w:cs="Arial"/>
        <w:sz w:val="18"/>
      </w:rPr>
    </w:pPr>
    <w:r w:rsidRPr="00B0030D">
      <w:rPr>
        <w:rFonts w:cs="Arial"/>
        <w:sz w:val="18"/>
      </w:rPr>
      <w:t xml:space="preserve">Projekt: </w:t>
    </w:r>
    <w:r w:rsidR="00544861" w:rsidRPr="00544861">
      <w:rPr>
        <w:rFonts w:cs="Arial"/>
        <w:sz w:val="18"/>
      </w:rPr>
      <w:t>Kultur- und Bildungszentrum (KuBiZ)</w:t>
    </w:r>
  </w:p>
  <w:p w14:paraId="6207FD0A" w14:textId="14C8B353" w:rsidR="00B9295A" w:rsidRDefault="00544861" w:rsidP="000F2FA9">
    <w:pPr>
      <w:pStyle w:val="Kopfzeile"/>
      <w:tabs>
        <w:tab w:val="clear" w:pos="9071"/>
        <w:tab w:val="right" w:pos="9354"/>
      </w:tabs>
      <w:rPr>
        <w:rFonts w:cs="Arial"/>
        <w:sz w:val="18"/>
      </w:rPr>
    </w:pPr>
    <w:r w:rsidRPr="00544861">
      <w:rPr>
        <w:rFonts w:cs="Arial"/>
        <w:sz w:val="18"/>
      </w:rPr>
      <w:t>Bauhauptgewerk</w:t>
    </w:r>
  </w:p>
  <w:p w14:paraId="5E73304B" w14:textId="3DF45905" w:rsidR="000F2FA9" w:rsidRDefault="000F2FA9" w:rsidP="000F2FA9">
    <w:pPr>
      <w:pStyle w:val="Kopfzeile"/>
      <w:tabs>
        <w:tab w:val="clear" w:pos="9071"/>
        <w:tab w:val="right" w:pos="9354"/>
      </w:tabs>
      <w:rPr>
        <w:rFonts w:cs="Arial"/>
        <w:sz w:val="18"/>
      </w:rPr>
    </w:pPr>
    <w:r w:rsidRPr="000F2FA9">
      <w:rPr>
        <w:rFonts w:cs="Arial"/>
        <w:sz w:val="18"/>
      </w:rPr>
      <w:t>Eigenerklärung in Bezug auf die Verordnung (EU) 2022/576</w:t>
    </w:r>
  </w:p>
  <w:p w14:paraId="4161C469" w14:textId="781F28F5" w:rsidR="00380F67" w:rsidRPr="00380F67" w:rsidRDefault="00380F67" w:rsidP="000F2FA9">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9Iz3GiGWauIeUSjaGH1V4BO0Z648iC66bIVPLWDzdUueeFYsGMkmPl+137FzeEovAboluIJ50yR/2BV9IPRO2Q==" w:salt="2Oa4xfHuE2cethuUfqmcqA=="/>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2FA9"/>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475C3"/>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3B74"/>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2A2B"/>
    <w:rsid w:val="00393FE8"/>
    <w:rsid w:val="00394DD2"/>
    <w:rsid w:val="003A0471"/>
    <w:rsid w:val="003A589B"/>
    <w:rsid w:val="003A678A"/>
    <w:rsid w:val="003B031D"/>
    <w:rsid w:val="003B0DDD"/>
    <w:rsid w:val="003B6770"/>
    <w:rsid w:val="003C53CA"/>
    <w:rsid w:val="003C6E6A"/>
    <w:rsid w:val="003D0F83"/>
    <w:rsid w:val="003D185C"/>
    <w:rsid w:val="003D2E66"/>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41B0"/>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161F"/>
    <w:rsid w:val="004F55F6"/>
    <w:rsid w:val="004F7848"/>
    <w:rsid w:val="0051407A"/>
    <w:rsid w:val="00521EFC"/>
    <w:rsid w:val="00524322"/>
    <w:rsid w:val="0052536D"/>
    <w:rsid w:val="00530B77"/>
    <w:rsid w:val="00530E6C"/>
    <w:rsid w:val="00544861"/>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1549"/>
    <w:rsid w:val="006A1C39"/>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2B8F"/>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6438"/>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C6C6B"/>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3176"/>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030D"/>
    <w:rsid w:val="00B01EC8"/>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56C0"/>
    <w:rsid w:val="00B56520"/>
    <w:rsid w:val="00B638B5"/>
    <w:rsid w:val="00B67521"/>
    <w:rsid w:val="00B70A53"/>
    <w:rsid w:val="00B73026"/>
    <w:rsid w:val="00B764B0"/>
    <w:rsid w:val="00B80A72"/>
    <w:rsid w:val="00B82DF4"/>
    <w:rsid w:val="00B84345"/>
    <w:rsid w:val="00B843B7"/>
    <w:rsid w:val="00B84745"/>
    <w:rsid w:val="00B9295A"/>
    <w:rsid w:val="00B9632F"/>
    <w:rsid w:val="00BA1608"/>
    <w:rsid w:val="00BA468A"/>
    <w:rsid w:val="00BB36AC"/>
    <w:rsid w:val="00BB72B9"/>
    <w:rsid w:val="00BD2815"/>
    <w:rsid w:val="00BD2F05"/>
    <w:rsid w:val="00BD4919"/>
    <w:rsid w:val="00BD76C5"/>
    <w:rsid w:val="00BE152C"/>
    <w:rsid w:val="00BE4F0B"/>
    <w:rsid w:val="00C025EC"/>
    <w:rsid w:val="00C06D91"/>
    <w:rsid w:val="00C102E0"/>
    <w:rsid w:val="00C12F3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736"/>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132E"/>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654F"/>
    <w:rsid w:val="00E17D95"/>
    <w:rsid w:val="00E22A75"/>
    <w:rsid w:val="00E231D4"/>
    <w:rsid w:val="00E2419E"/>
    <w:rsid w:val="00E30055"/>
    <w:rsid w:val="00E313D0"/>
    <w:rsid w:val="00E359D0"/>
    <w:rsid w:val="00E41AB7"/>
    <w:rsid w:val="00E441F5"/>
    <w:rsid w:val="00E44225"/>
    <w:rsid w:val="00E45166"/>
    <w:rsid w:val="00E72097"/>
    <w:rsid w:val="00E730B0"/>
    <w:rsid w:val="00E737EE"/>
    <w:rsid w:val="00E82B7E"/>
    <w:rsid w:val="00E8738E"/>
    <w:rsid w:val="00E912C9"/>
    <w:rsid w:val="00E93156"/>
    <w:rsid w:val="00EA1997"/>
    <w:rsid w:val="00EA7BE3"/>
    <w:rsid w:val="00EB4AFA"/>
    <w:rsid w:val="00EC5F36"/>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Katja Foth</cp:lastModifiedBy>
  <cp:revision>19</cp:revision>
  <cp:lastPrinted>2017-06-12T10:10:00Z</cp:lastPrinted>
  <dcterms:created xsi:type="dcterms:W3CDTF">2022-11-01T16:21:00Z</dcterms:created>
  <dcterms:modified xsi:type="dcterms:W3CDTF">2026-05-07T10:40:00Z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